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40878AFF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536BB5" w:rsidRPr="00536BB5">
        <w:rPr>
          <w:rFonts w:ascii="Arial" w:hAnsi="Arial" w:cs="Arial"/>
          <w:b/>
          <w:bCs/>
          <w:sz w:val="22"/>
          <w:szCs w:val="22"/>
        </w:rPr>
        <w:t>Przebudowa drogi gminnej Nr 106268B na odcinku przejście przez m. Czaplino – Kolonia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4E31" w14:textId="77777777" w:rsidR="009B0189" w:rsidRDefault="009B0189">
      <w:r>
        <w:separator/>
      </w:r>
    </w:p>
  </w:endnote>
  <w:endnote w:type="continuationSeparator" w:id="0">
    <w:p w14:paraId="3DF11F5A" w14:textId="77777777" w:rsidR="009B0189" w:rsidRDefault="009B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B1C6" w14:textId="77777777" w:rsidR="009B0189" w:rsidRDefault="009B0189">
      <w:r>
        <w:separator/>
      </w:r>
    </w:p>
  </w:footnote>
  <w:footnote w:type="continuationSeparator" w:id="0">
    <w:p w14:paraId="2FEF4C4C" w14:textId="77777777" w:rsidR="009B0189" w:rsidRDefault="009B0189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6972263">
    <w:abstractNumId w:val="0"/>
  </w:num>
  <w:num w:numId="2" w16cid:durableId="841818711">
    <w:abstractNumId w:val="1"/>
  </w:num>
  <w:num w:numId="3" w16cid:durableId="1359819662">
    <w:abstractNumId w:val="2"/>
  </w:num>
  <w:num w:numId="4" w16cid:durableId="531185094">
    <w:abstractNumId w:val="3"/>
  </w:num>
  <w:num w:numId="5" w16cid:durableId="2013876737">
    <w:abstractNumId w:val="4"/>
  </w:num>
  <w:num w:numId="6" w16cid:durableId="1241252859">
    <w:abstractNumId w:val="7"/>
  </w:num>
  <w:num w:numId="7" w16cid:durableId="37553983">
    <w:abstractNumId w:val="6"/>
  </w:num>
  <w:num w:numId="8" w16cid:durableId="409815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14022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12CA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058E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36BB5"/>
    <w:rsid w:val="005604A9"/>
    <w:rsid w:val="00560B15"/>
    <w:rsid w:val="005859D0"/>
    <w:rsid w:val="00592894"/>
    <w:rsid w:val="005B0BEE"/>
    <w:rsid w:val="005F774F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B7962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0A87"/>
    <w:rsid w:val="009A705D"/>
    <w:rsid w:val="009A7A48"/>
    <w:rsid w:val="009B0189"/>
    <w:rsid w:val="009E27F3"/>
    <w:rsid w:val="009E4C03"/>
    <w:rsid w:val="009F10CB"/>
    <w:rsid w:val="00A16299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355FC"/>
    <w:rsid w:val="00B6232C"/>
    <w:rsid w:val="00BA2048"/>
    <w:rsid w:val="00C11122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45589"/>
    <w:rsid w:val="00D5158B"/>
    <w:rsid w:val="00D53F57"/>
    <w:rsid w:val="00D70B67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24</cp:revision>
  <cp:lastPrinted>2021-02-02T12:53:00Z</cp:lastPrinted>
  <dcterms:created xsi:type="dcterms:W3CDTF">2021-11-23T14:15:00Z</dcterms:created>
  <dcterms:modified xsi:type="dcterms:W3CDTF">2026-04-20T10:03:00Z</dcterms:modified>
</cp:coreProperties>
</file>